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62C" w14:textId="08602136" w:rsidR="009A4EA9" w:rsidRPr="00156D62" w:rsidRDefault="00C244DC" w:rsidP="00A473BE">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1A23EA">
        <w:rPr>
          <w:rFonts w:cstheme="minorHAnsi"/>
          <w:color w:val="000000" w:themeColor="text1"/>
          <w:sz w:val="20"/>
          <w:szCs w:val="20"/>
        </w:rPr>
        <w:t>6</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 UPRAWNIENIA</w:t>
      </w:r>
      <w:r w:rsidR="00007EBB">
        <w:rPr>
          <w:rFonts w:cstheme="minorHAnsi"/>
          <w:color w:val="000000" w:themeColor="text1"/>
          <w:sz w:val="20"/>
          <w:szCs w:val="20"/>
        </w:rPr>
        <w:t xml:space="preserve"> </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3D4AEC54" w14:textId="77777777" w:rsidR="006659A4" w:rsidRDefault="006659A4" w:rsidP="00A473BE">
      <w:pPr>
        <w:pStyle w:val="Akapitzlist"/>
        <w:spacing w:before="120" w:line="276" w:lineRule="auto"/>
        <w:ind w:left="284"/>
        <w:jc w:val="left"/>
        <w:outlineLvl w:val="0"/>
        <w:rPr>
          <w:rFonts w:asciiTheme="minorHAnsi" w:hAnsiTheme="minorHAnsi" w:cstheme="minorHAnsi"/>
          <w:b/>
          <w:sz w:val="20"/>
        </w:rPr>
      </w:pPr>
    </w:p>
    <w:p w14:paraId="25843512" w14:textId="77777777" w:rsidR="00135E11" w:rsidRPr="00135E11" w:rsidRDefault="00135E11" w:rsidP="00135E11">
      <w:pPr>
        <w:pStyle w:val="Akapitzlist"/>
        <w:spacing w:before="120" w:line="276" w:lineRule="auto"/>
        <w:ind w:left="284"/>
        <w:outlineLvl w:val="0"/>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135E11" w:rsidRPr="00135E11" w14:paraId="3F97BF3A" w14:textId="77777777" w:rsidTr="00DD1EB1">
        <w:trPr>
          <w:trHeight w:val="1820"/>
          <w:jc w:val="center"/>
        </w:trPr>
        <w:tc>
          <w:tcPr>
            <w:tcW w:w="3965" w:type="dxa"/>
            <w:tcBorders>
              <w:right w:val="single" w:sz="4" w:space="0" w:color="auto"/>
            </w:tcBorders>
          </w:tcPr>
          <w:p w14:paraId="14F21701" w14:textId="3F42C6FB" w:rsidR="00B25F0A" w:rsidRDefault="00135E11" w:rsidP="00800E05">
            <w:pPr>
              <w:pStyle w:val="Akapitzlist"/>
              <w:spacing w:before="120" w:line="276" w:lineRule="auto"/>
              <w:ind w:left="284"/>
              <w:outlineLvl w:val="0"/>
              <w:rPr>
                <w:rFonts w:asciiTheme="minorHAnsi" w:hAnsiTheme="minorHAnsi" w:cstheme="minorHAnsi"/>
                <w:b/>
                <w:i/>
                <w:iCs/>
                <w:sz w:val="20"/>
                <w:u w:val="single"/>
              </w:rPr>
            </w:pPr>
            <w:r w:rsidRPr="00135E11">
              <w:rPr>
                <w:rFonts w:asciiTheme="minorHAnsi" w:hAnsiTheme="minorHAnsi" w:cstheme="minorHAnsi"/>
                <w:b/>
                <w:i/>
                <w:iCs/>
                <w:sz w:val="20"/>
                <w:u w:val="single"/>
              </w:rPr>
              <w:t>Wykonawca</w:t>
            </w:r>
          </w:p>
          <w:p w14:paraId="7FD86073" w14:textId="77777777" w:rsidR="00800E05" w:rsidRPr="00800E05" w:rsidRDefault="00800E05" w:rsidP="00800E05">
            <w:pPr>
              <w:pStyle w:val="Akapitzlist"/>
              <w:spacing w:before="120" w:line="276" w:lineRule="auto"/>
              <w:ind w:left="284"/>
              <w:outlineLvl w:val="0"/>
              <w:rPr>
                <w:rFonts w:asciiTheme="minorHAnsi" w:hAnsiTheme="minorHAnsi" w:cstheme="minorHAnsi"/>
                <w:b/>
                <w:i/>
                <w:iCs/>
                <w:sz w:val="20"/>
                <w:u w:val="single"/>
              </w:rPr>
            </w:pPr>
          </w:p>
          <w:p w14:paraId="0F0B0F32" w14:textId="2AF910BE" w:rsidR="00135E11" w:rsidRDefault="00135E11" w:rsidP="00135E11">
            <w:pPr>
              <w:pStyle w:val="Akapitzlist"/>
              <w:spacing w:before="120" w:line="276" w:lineRule="auto"/>
              <w:ind w:left="284"/>
              <w:jc w:val="left"/>
              <w:outlineLvl w:val="0"/>
              <w:rPr>
                <w:rFonts w:asciiTheme="minorHAnsi" w:hAnsiTheme="minorHAnsi" w:cstheme="minorHAnsi"/>
                <w:sz w:val="16"/>
                <w:szCs w:val="16"/>
              </w:rPr>
            </w:pPr>
            <w:r w:rsidRPr="00B25F0A">
              <w:rPr>
                <w:rFonts w:asciiTheme="minorHAnsi" w:hAnsiTheme="minorHAnsi" w:cstheme="minorHAnsi"/>
                <w:sz w:val="16"/>
                <w:szCs w:val="16"/>
              </w:rPr>
              <w:t>………………………</w:t>
            </w:r>
            <w:r w:rsidR="00B25F0A">
              <w:rPr>
                <w:rFonts w:asciiTheme="minorHAnsi" w:hAnsiTheme="minorHAnsi" w:cstheme="minorHAnsi"/>
                <w:sz w:val="16"/>
                <w:szCs w:val="16"/>
              </w:rPr>
              <w:t>............................</w:t>
            </w:r>
            <w:r w:rsidRPr="00B25F0A">
              <w:rPr>
                <w:rFonts w:asciiTheme="minorHAnsi" w:hAnsiTheme="minorHAnsi" w:cstheme="minorHAnsi"/>
                <w:sz w:val="16"/>
                <w:szCs w:val="16"/>
              </w:rPr>
              <w:t>…………………………</w:t>
            </w:r>
          </w:p>
          <w:p w14:paraId="30041155" w14:textId="77777777" w:rsidR="00800E05" w:rsidRPr="00B25F0A" w:rsidRDefault="00800E05" w:rsidP="00135E11">
            <w:pPr>
              <w:pStyle w:val="Akapitzlist"/>
              <w:spacing w:before="120" w:line="276" w:lineRule="auto"/>
              <w:ind w:left="284"/>
              <w:jc w:val="left"/>
              <w:outlineLvl w:val="0"/>
              <w:rPr>
                <w:rFonts w:asciiTheme="minorHAnsi" w:hAnsiTheme="minorHAnsi" w:cstheme="minorHAnsi"/>
                <w:sz w:val="16"/>
                <w:szCs w:val="16"/>
              </w:rPr>
            </w:pPr>
          </w:p>
          <w:p w14:paraId="3652AFBB" w14:textId="44DF8CFD" w:rsidR="00135E11" w:rsidRPr="00B25F0A" w:rsidRDefault="00135E11" w:rsidP="00135E11">
            <w:pPr>
              <w:pStyle w:val="Akapitzlist"/>
              <w:spacing w:before="120" w:line="276" w:lineRule="auto"/>
              <w:ind w:left="284"/>
              <w:jc w:val="left"/>
              <w:outlineLvl w:val="0"/>
              <w:rPr>
                <w:rFonts w:asciiTheme="minorHAnsi" w:hAnsiTheme="minorHAnsi" w:cstheme="minorHAnsi"/>
                <w:sz w:val="16"/>
                <w:szCs w:val="16"/>
              </w:rPr>
            </w:pPr>
            <w:r w:rsidRPr="00B25F0A">
              <w:rPr>
                <w:rFonts w:asciiTheme="minorHAnsi" w:hAnsiTheme="minorHAnsi" w:cstheme="minorHAnsi"/>
                <w:sz w:val="16"/>
                <w:szCs w:val="16"/>
              </w:rPr>
              <w:t>……………………</w:t>
            </w:r>
            <w:r w:rsidR="00B25F0A">
              <w:rPr>
                <w:rFonts w:asciiTheme="minorHAnsi" w:hAnsiTheme="minorHAnsi" w:cstheme="minorHAnsi"/>
                <w:sz w:val="16"/>
                <w:szCs w:val="16"/>
              </w:rPr>
              <w:t>..............................</w:t>
            </w:r>
            <w:r w:rsidRPr="00B25F0A">
              <w:rPr>
                <w:rFonts w:asciiTheme="minorHAnsi" w:hAnsiTheme="minorHAnsi" w:cstheme="minorHAnsi"/>
                <w:sz w:val="16"/>
                <w:szCs w:val="16"/>
              </w:rPr>
              <w:t>………………………….</w:t>
            </w:r>
          </w:p>
          <w:p w14:paraId="1D2C661D" w14:textId="77777777" w:rsidR="00135E11" w:rsidRPr="00B25F0A" w:rsidRDefault="00135E11" w:rsidP="00B25F0A">
            <w:pPr>
              <w:pStyle w:val="Akapitzlist"/>
              <w:spacing w:before="120" w:line="276" w:lineRule="auto"/>
              <w:ind w:left="284"/>
              <w:jc w:val="center"/>
              <w:outlineLvl w:val="0"/>
              <w:rPr>
                <w:rFonts w:asciiTheme="minorHAnsi" w:hAnsiTheme="minorHAnsi" w:cstheme="minorHAnsi"/>
                <w:i/>
                <w:sz w:val="14"/>
                <w:szCs w:val="14"/>
              </w:rPr>
            </w:pPr>
            <w:r w:rsidRPr="00B25F0A">
              <w:rPr>
                <w:rFonts w:asciiTheme="minorHAnsi" w:hAnsiTheme="minorHAnsi" w:cstheme="minorHAnsi"/>
                <w:i/>
                <w:sz w:val="14"/>
                <w:szCs w:val="14"/>
              </w:rPr>
              <w:t>Nazwa i adres</w:t>
            </w:r>
          </w:p>
          <w:p w14:paraId="4B561D75" w14:textId="77777777" w:rsidR="00135E11" w:rsidRPr="00135E11" w:rsidRDefault="00135E11" w:rsidP="00135E11">
            <w:pPr>
              <w:pStyle w:val="Akapitzlist"/>
              <w:spacing w:before="120" w:line="276" w:lineRule="auto"/>
              <w:ind w:left="284"/>
              <w:outlineLvl w:val="0"/>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41B4F0D0" w14:textId="77777777" w:rsidR="00135E11" w:rsidRPr="00135E11" w:rsidRDefault="00135E11" w:rsidP="00135E11">
            <w:pPr>
              <w:pStyle w:val="Akapitzlist"/>
              <w:spacing w:before="120" w:line="276" w:lineRule="auto"/>
              <w:ind w:left="284"/>
              <w:jc w:val="left"/>
              <w:outlineLvl w:val="0"/>
              <w:rPr>
                <w:rFonts w:asciiTheme="minorHAnsi" w:hAnsiTheme="minorHAnsi" w:cstheme="minorHAnsi"/>
                <w:b/>
                <w:i/>
                <w:iCs/>
                <w:sz w:val="20"/>
                <w:u w:val="single"/>
              </w:rPr>
            </w:pPr>
          </w:p>
        </w:tc>
        <w:tc>
          <w:tcPr>
            <w:tcW w:w="4134" w:type="dxa"/>
            <w:tcBorders>
              <w:left w:val="single" w:sz="4" w:space="0" w:color="auto"/>
            </w:tcBorders>
          </w:tcPr>
          <w:p w14:paraId="55873733" w14:textId="77777777" w:rsidR="00135E11" w:rsidRPr="00135E11" w:rsidRDefault="00135E11" w:rsidP="00135E11">
            <w:pPr>
              <w:pStyle w:val="Akapitzlist"/>
              <w:spacing w:before="120" w:line="276" w:lineRule="auto"/>
              <w:ind w:left="284"/>
              <w:jc w:val="left"/>
              <w:outlineLvl w:val="0"/>
              <w:rPr>
                <w:rFonts w:asciiTheme="minorHAnsi" w:hAnsiTheme="minorHAnsi" w:cstheme="minorHAnsi"/>
                <w:b/>
                <w:i/>
                <w:iCs/>
                <w:sz w:val="20"/>
                <w:u w:val="single"/>
              </w:rPr>
            </w:pPr>
            <w:r w:rsidRPr="00135E11">
              <w:rPr>
                <w:rFonts w:asciiTheme="minorHAnsi" w:hAnsiTheme="minorHAnsi" w:cstheme="minorHAnsi"/>
                <w:b/>
                <w:i/>
                <w:iCs/>
                <w:sz w:val="20"/>
                <w:u w:val="single"/>
              </w:rPr>
              <w:t xml:space="preserve">Zamawiający </w:t>
            </w:r>
          </w:p>
          <w:p w14:paraId="3F5D7EFD" w14:textId="77777777" w:rsidR="00135E11" w:rsidRPr="00135E11" w:rsidRDefault="00135E11" w:rsidP="00135E11">
            <w:pPr>
              <w:pStyle w:val="Akapitzlist"/>
              <w:spacing w:line="276" w:lineRule="auto"/>
              <w:ind w:left="284"/>
              <w:jc w:val="left"/>
              <w:outlineLvl w:val="0"/>
              <w:rPr>
                <w:rFonts w:asciiTheme="minorHAnsi" w:hAnsiTheme="minorHAnsi" w:cstheme="minorHAnsi"/>
                <w:b/>
                <w:sz w:val="20"/>
              </w:rPr>
            </w:pPr>
            <w:r w:rsidRPr="00135E11">
              <w:rPr>
                <w:rFonts w:asciiTheme="minorHAnsi" w:hAnsiTheme="minorHAnsi" w:cstheme="minorHAnsi"/>
                <w:b/>
                <w:sz w:val="20"/>
              </w:rPr>
              <w:t>PGE Dystrybucja S.A.</w:t>
            </w:r>
          </w:p>
          <w:p w14:paraId="00DD7320" w14:textId="77777777" w:rsidR="00135E11" w:rsidRPr="00135E11" w:rsidRDefault="00135E11" w:rsidP="00135E11">
            <w:pPr>
              <w:pStyle w:val="Akapitzlist"/>
              <w:spacing w:line="276" w:lineRule="auto"/>
              <w:ind w:left="284"/>
              <w:jc w:val="left"/>
              <w:outlineLvl w:val="0"/>
              <w:rPr>
                <w:rFonts w:asciiTheme="minorHAnsi" w:hAnsiTheme="minorHAnsi" w:cstheme="minorHAnsi"/>
                <w:sz w:val="20"/>
              </w:rPr>
            </w:pPr>
            <w:r w:rsidRPr="00135E11">
              <w:rPr>
                <w:rFonts w:asciiTheme="minorHAnsi" w:hAnsiTheme="minorHAnsi" w:cstheme="minorHAnsi"/>
                <w:sz w:val="20"/>
              </w:rPr>
              <w:t>w imieniu i na rzecz której działa:</w:t>
            </w:r>
          </w:p>
          <w:p w14:paraId="4A96437A" w14:textId="7DF54E9C" w:rsidR="00135E11" w:rsidRPr="00135E11" w:rsidRDefault="00135E11" w:rsidP="00135E11">
            <w:pPr>
              <w:pStyle w:val="Akapitzlist"/>
              <w:spacing w:line="276" w:lineRule="auto"/>
              <w:ind w:left="284"/>
              <w:jc w:val="left"/>
              <w:outlineLvl w:val="0"/>
              <w:rPr>
                <w:rFonts w:asciiTheme="minorHAnsi" w:hAnsiTheme="minorHAnsi" w:cstheme="minorHAnsi"/>
                <w:b/>
                <w:sz w:val="20"/>
              </w:rPr>
            </w:pPr>
            <w:r w:rsidRPr="00135E11">
              <w:rPr>
                <w:rFonts w:asciiTheme="minorHAnsi" w:hAnsiTheme="minorHAnsi" w:cstheme="minorHAnsi"/>
                <w:b/>
                <w:sz w:val="20"/>
              </w:rPr>
              <w:t xml:space="preserve">PGE Dystrybucja S.A. Oddział </w:t>
            </w:r>
            <w:r w:rsidR="00A212A1">
              <w:rPr>
                <w:rFonts w:asciiTheme="minorHAnsi" w:hAnsiTheme="minorHAnsi" w:cstheme="minorHAnsi"/>
                <w:b/>
                <w:sz w:val="20"/>
              </w:rPr>
              <w:t>Zamość</w:t>
            </w:r>
          </w:p>
          <w:p w14:paraId="13585A95" w14:textId="51B63AD8" w:rsidR="00135E11" w:rsidRPr="00800E05" w:rsidRDefault="00A212A1" w:rsidP="00A212A1">
            <w:pPr>
              <w:pStyle w:val="Akapitzlist"/>
              <w:spacing w:line="276" w:lineRule="auto"/>
              <w:ind w:left="284"/>
              <w:jc w:val="left"/>
              <w:outlineLvl w:val="0"/>
              <w:rPr>
                <w:rFonts w:asciiTheme="minorHAnsi" w:hAnsiTheme="minorHAnsi" w:cstheme="minorHAnsi"/>
                <w:b/>
                <w:sz w:val="20"/>
              </w:rPr>
            </w:pPr>
            <w:r w:rsidRPr="00800E05">
              <w:rPr>
                <w:rFonts w:asciiTheme="minorHAnsi" w:hAnsiTheme="minorHAnsi" w:cstheme="minorHAnsi"/>
                <w:b/>
                <w:sz w:val="20"/>
              </w:rPr>
              <w:t>22-400 Zamość</w:t>
            </w:r>
            <w:r w:rsidR="00EC3EB8" w:rsidRPr="00800E05">
              <w:rPr>
                <w:rFonts w:asciiTheme="minorHAnsi" w:hAnsiTheme="minorHAnsi" w:cstheme="minorHAnsi"/>
                <w:b/>
                <w:sz w:val="20"/>
              </w:rPr>
              <w:t xml:space="preserve"> u</w:t>
            </w:r>
            <w:r w:rsidR="00007EBB" w:rsidRPr="00800E05">
              <w:rPr>
                <w:rFonts w:asciiTheme="minorHAnsi" w:hAnsiTheme="minorHAnsi" w:cstheme="minorHAnsi"/>
                <w:b/>
                <w:sz w:val="20"/>
              </w:rPr>
              <w:t xml:space="preserve">l. </w:t>
            </w:r>
            <w:r w:rsidRPr="00800E05">
              <w:rPr>
                <w:rFonts w:asciiTheme="minorHAnsi" w:hAnsiTheme="minorHAnsi" w:cstheme="minorHAnsi"/>
                <w:b/>
                <w:sz w:val="20"/>
              </w:rPr>
              <w:t>Koźmiana 1</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024497FD" w14:textId="185A48F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OŚWIADCZENIE O DYSPONOWANIU OSOBAMI POSIADAJĄCYMI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31D0D808" w:rsidR="00135E11" w:rsidRPr="00953812" w:rsidRDefault="00135E11" w:rsidP="00603990">
      <w:pPr>
        <w:autoSpaceDE w:val="0"/>
        <w:autoSpaceDN w:val="0"/>
        <w:spacing w:after="240"/>
        <w:rPr>
          <w:rFonts w:asciiTheme="minorHAnsi" w:hAnsiTheme="minorHAnsi" w:cstheme="minorHAnsi"/>
          <w:b/>
          <w:sz w:val="20"/>
        </w:rPr>
      </w:pPr>
      <w:r w:rsidRPr="00135E11">
        <w:rPr>
          <w:rFonts w:asciiTheme="minorHAnsi" w:hAnsiTheme="minorHAnsi" w:cstheme="minorHAnsi"/>
          <w:bCs/>
          <w:iCs/>
          <w:sz w:val="20"/>
        </w:rPr>
        <w:t xml:space="preserve">My niżej podpisani, przystępując do postępowania zakupowego nr </w:t>
      </w:r>
      <w:r w:rsidR="00B63A4E">
        <w:rPr>
          <w:rFonts w:asciiTheme="minorHAnsi" w:hAnsiTheme="minorHAnsi" w:cstheme="minorHAnsi"/>
          <w:b/>
          <w:bCs/>
          <w:iCs/>
          <w:sz w:val="20"/>
        </w:rPr>
        <w:t>POST/DYS/OZ/LZA/02332</w:t>
      </w:r>
      <w:r w:rsidR="00800E05">
        <w:rPr>
          <w:rFonts w:asciiTheme="minorHAnsi" w:hAnsiTheme="minorHAnsi" w:cstheme="minorHAnsi"/>
          <w:b/>
          <w:bCs/>
          <w:iCs/>
          <w:sz w:val="20"/>
        </w:rPr>
        <w:t>/2024</w:t>
      </w:r>
      <w:r w:rsidRPr="00135E11">
        <w:rPr>
          <w:rFonts w:asciiTheme="minorHAnsi" w:hAnsiTheme="minorHAnsi" w:cstheme="minorHAnsi"/>
          <w:bCs/>
          <w:iCs/>
          <w:sz w:val="20"/>
        </w:rPr>
        <w:t xml:space="preserve"> prowadzonego w trybie</w:t>
      </w:r>
      <w:r w:rsidR="00800E05">
        <w:rPr>
          <w:rFonts w:asciiTheme="minorHAnsi" w:hAnsiTheme="minorHAnsi" w:cstheme="minorHAnsi"/>
          <w:bCs/>
          <w:iCs/>
          <w:sz w:val="20"/>
        </w:rPr>
        <w:t xml:space="preserve"> przetargu nieograniczonego pn. </w:t>
      </w:r>
      <w:r w:rsidR="00B63A4E" w:rsidRPr="00B63A4E">
        <w:rPr>
          <w:rFonts w:asciiTheme="minorHAnsi" w:hAnsiTheme="minorHAnsi" w:cstheme="minorHAnsi"/>
          <w:b/>
          <w:color w:val="000000" w:themeColor="text1"/>
          <w:sz w:val="20"/>
        </w:rPr>
        <w:t>Sukcesywne wykonywanie przyłączy nN w systemie „zaprojektuj i wybuduj” na terenie PGE Dystrybucja S.A. Oddział Zamość, Rejon Energetyczny Zamość obejmujący obszar: gminy Tereszpol, Miasto i Gmina Józe</w:t>
      </w:r>
      <w:r w:rsidR="00B63A4E">
        <w:rPr>
          <w:rFonts w:asciiTheme="minorHAnsi" w:hAnsiTheme="minorHAnsi" w:cstheme="minorHAnsi"/>
          <w:b/>
          <w:color w:val="000000" w:themeColor="text1"/>
          <w:sz w:val="20"/>
        </w:rPr>
        <w:t>fów, Aleksandrów, Łukowa, Obsza</w:t>
      </w:r>
      <w:bookmarkStart w:id="2" w:name="_GoBack"/>
      <w:bookmarkEnd w:id="2"/>
      <w:r w:rsidR="00227FB9">
        <w:rPr>
          <w:rFonts w:asciiTheme="minorHAnsi" w:hAnsiTheme="minorHAnsi" w:cstheme="minorHAnsi"/>
          <w:b/>
          <w:color w:val="000000" w:themeColor="text1"/>
          <w:sz w:val="20"/>
        </w:rPr>
        <w:t xml:space="preserve">, </w:t>
      </w:r>
      <w:r w:rsidRPr="00603990">
        <w:rPr>
          <w:rFonts w:asciiTheme="minorHAnsi" w:hAnsiTheme="minorHAnsi" w:cstheme="minorHAnsi"/>
          <w:bCs/>
          <w:iCs/>
          <w:sz w:val="20"/>
        </w:rPr>
        <w:t>niniejszym oświadczamy</w:t>
      </w:r>
      <w:r w:rsidRPr="00603990">
        <w:rPr>
          <w:rFonts w:asciiTheme="minorHAnsi" w:hAnsiTheme="minorHAnsi" w:cstheme="minorHAnsi"/>
          <w:bCs/>
          <w:sz w:val="20"/>
        </w:rPr>
        <w:t>, że dyspon</w:t>
      </w:r>
      <w:r w:rsidR="00E33A0C" w:rsidRPr="00603990">
        <w:rPr>
          <w:rFonts w:asciiTheme="minorHAnsi" w:hAnsiTheme="minorHAnsi" w:cstheme="minorHAnsi"/>
          <w:bCs/>
          <w:sz w:val="20"/>
        </w:rPr>
        <w:t>ujemy</w:t>
      </w:r>
      <w:r w:rsidR="00066059" w:rsidRPr="00603990">
        <w:rPr>
          <w:rFonts w:asciiTheme="minorHAnsi" w:hAnsiTheme="minorHAnsi" w:cstheme="minorHAnsi"/>
          <w:bCs/>
          <w:sz w:val="20"/>
        </w:rPr>
        <w:t xml:space="preserve"> osobami posiadającymi wymagane uprawnienia ok</w:t>
      </w:r>
      <w:r w:rsidRPr="00603990">
        <w:rPr>
          <w:rFonts w:asciiTheme="minorHAnsi" w:hAnsiTheme="minorHAnsi" w:cstheme="minorHAnsi"/>
          <w:bCs/>
          <w:sz w:val="20"/>
        </w:rPr>
        <w:t>reślone przez Zamawiającego w S</w:t>
      </w:r>
      <w:r w:rsidR="00066059" w:rsidRPr="00603990">
        <w:rPr>
          <w:rFonts w:asciiTheme="minorHAnsi" w:hAnsiTheme="minorHAnsi" w:cstheme="minorHAnsi"/>
          <w:bCs/>
          <w:sz w:val="20"/>
        </w:rPr>
        <w:t>WZ</w:t>
      </w:r>
      <w:r w:rsidRPr="00603990">
        <w:rPr>
          <w:rFonts w:asciiTheme="minorHAnsi" w:hAnsiTheme="minorHAnsi" w:cstheme="minorHAnsi"/>
          <w:bCs/>
          <w:iCs/>
          <w:sz w:val="20"/>
        </w:rPr>
        <w:t>, w tym:</w:t>
      </w:r>
    </w:p>
    <w:p w14:paraId="63ECAC5F" w14:textId="73F884EA" w:rsidR="00135E11" w:rsidRPr="00C8659B" w:rsidRDefault="00B05B3C"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c</w:t>
      </w:r>
      <w:r w:rsidR="00135E11" w:rsidRPr="00E33A0C">
        <w:rPr>
          <w:rFonts w:asciiTheme="minorHAnsi" w:hAnsiTheme="minorHAnsi" w:cstheme="minorHAnsi"/>
          <w:bCs/>
          <w:iCs/>
          <w:sz w:val="20"/>
        </w:rPr>
        <w:t>o najmniej 1 osobą posiadającą uprawnienia do projektowania w specjalności instalacyjnej w zakresie sieci, instalacji i urządzeń elektrycznych i elektroenergetycznych, posiadającą aktualny wpis do Polskiej Izby Inżynierów Budownictwa;</w:t>
      </w:r>
    </w:p>
    <w:p w14:paraId="099DA623" w14:textId="10AB0520" w:rsidR="00135E11" w:rsidRPr="00E33A0C" w:rsidRDefault="00135E11"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 xml:space="preserve">Kierownikiem budowy posiadającym uprawnienia budowlane do kierowania robotami budowlanymi </w:t>
      </w:r>
      <w:r w:rsidR="00EC3EB8">
        <w:rPr>
          <w:rFonts w:asciiTheme="minorHAnsi" w:hAnsiTheme="minorHAnsi" w:cstheme="minorHAnsi"/>
          <w:bCs/>
          <w:iCs/>
          <w:sz w:val="20"/>
        </w:rPr>
        <w:br/>
      </w:r>
      <w:r w:rsidRPr="00E33A0C">
        <w:rPr>
          <w:rFonts w:asciiTheme="minorHAnsi" w:hAnsiTheme="minorHAnsi" w:cstheme="minorHAnsi"/>
          <w:bCs/>
          <w:iCs/>
          <w:sz w:val="20"/>
        </w:rPr>
        <w:t>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30D9B545" w14:textId="0EB7B78E" w:rsidR="00135E11" w:rsidRPr="00E33A0C" w:rsidRDefault="00BF5EF6"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941C15">
        <w:rPr>
          <w:rFonts w:asciiTheme="minorHAnsi" w:hAnsiTheme="minorHAnsi" w:cstheme="minorHAnsi"/>
          <w:bCs/>
          <w:iCs/>
          <w:sz w:val="20"/>
        </w:rPr>
        <w:t>oraz</w:t>
      </w:r>
      <w:r w:rsidR="00E33A0C" w:rsidRPr="00941C15">
        <w:rPr>
          <w:rFonts w:asciiTheme="minorHAnsi" w:hAnsiTheme="minorHAnsi" w:cstheme="minorHAnsi"/>
          <w:bCs/>
          <w:iCs/>
          <w:sz w:val="20"/>
        </w:rPr>
        <w:t xml:space="preserve"> </w:t>
      </w:r>
      <w:r w:rsidR="00B05B3C" w:rsidRPr="00941C15">
        <w:rPr>
          <w:rFonts w:asciiTheme="minorHAnsi" w:hAnsiTheme="minorHAnsi" w:cstheme="minorHAnsi"/>
          <w:bCs/>
          <w:iCs/>
          <w:sz w:val="20"/>
        </w:rPr>
        <w:t>c</w:t>
      </w:r>
      <w:r w:rsidR="00135E11" w:rsidRPr="00941C15">
        <w:rPr>
          <w:rFonts w:asciiTheme="minorHAnsi" w:hAnsiTheme="minorHAnsi" w:cstheme="minorHAnsi"/>
          <w:bCs/>
          <w:iCs/>
          <w:sz w:val="20"/>
        </w:rPr>
        <w:t xml:space="preserve">o </w:t>
      </w:r>
      <w:r w:rsidR="00135E11" w:rsidRPr="00E33A0C">
        <w:rPr>
          <w:rFonts w:asciiTheme="minorHAnsi" w:hAnsiTheme="minorHAnsi" w:cstheme="minorHAnsi"/>
          <w:bCs/>
          <w:iCs/>
          <w:sz w:val="20"/>
        </w:rPr>
        <w:t>najmniej 2 osobami posiadającymi świadectwo kwalifikacyjne uprawniające do zajmowania się eksploatacją instalacji i sieci elektroenergetycznych</w:t>
      </w:r>
      <w:r w:rsidR="00A6411A">
        <w:rPr>
          <w:rFonts w:asciiTheme="minorHAnsi" w:hAnsiTheme="minorHAnsi" w:cstheme="minorHAnsi"/>
          <w:bCs/>
          <w:iCs/>
          <w:sz w:val="20"/>
        </w:rPr>
        <w:t xml:space="preserve"> w zakresie do 1 kV (grupa „E”) </w:t>
      </w:r>
      <w:r w:rsidR="00A6411A" w:rsidRPr="00A6411A">
        <w:rPr>
          <w:rFonts w:asciiTheme="minorHAnsi" w:hAnsiTheme="minorHAnsi" w:cstheme="minorHAnsi"/>
          <w:sz w:val="20"/>
        </w:rPr>
        <w:t>oraz uprawnienia do prowadzenia prac sieciowych (sieci i urządzenia nN) w technologii PPN (prac pod napięciem).</w:t>
      </w: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5FDE079B" w14:textId="69185271" w:rsidR="00B05B3C" w:rsidRDefault="00B05B3C" w:rsidP="00B05B3C">
      <w:pPr>
        <w:spacing w:after="80" w:line="240" w:lineRule="exact"/>
        <w:ind w:left="4395" w:right="-993" w:firstLine="561"/>
        <w:rPr>
          <w:rFonts w:asciiTheme="minorHAnsi" w:hAnsiTheme="minorHAnsi" w:cstheme="minorHAnsi"/>
          <w:sz w:val="16"/>
          <w:szCs w:val="16"/>
        </w:rPr>
      </w:pPr>
      <w:r>
        <w:rPr>
          <w:rFonts w:asciiTheme="minorHAnsi" w:hAnsiTheme="minorHAnsi" w:cstheme="minorHAnsi"/>
          <w:sz w:val="16"/>
          <w:szCs w:val="16"/>
        </w:rPr>
        <w:t>..............................................</w:t>
      </w:r>
      <w:r w:rsidR="005879D8">
        <w:rPr>
          <w:rFonts w:asciiTheme="minorHAnsi" w:hAnsiTheme="minorHAnsi" w:cstheme="minorHAnsi"/>
          <w:sz w:val="16"/>
          <w:szCs w:val="16"/>
        </w:rPr>
        <w:t>..</w:t>
      </w:r>
      <w:r>
        <w:rPr>
          <w:rFonts w:asciiTheme="minorHAnsi" w:hAnsiTheme="minorHAnsi" w:cstheme="minorHAnsi"/>
          <w:sz w:val="16"/>
          <w:szCs w:val="16"/>
        </w:rPr>
        <w:t>...........................</w:t>
      </w:r>
    </w:p>
    <w:p w14:paraId="63D6B4E0" w14:textId="77777777" w:rsidR="00B05B3C" w:rsidRDefault="00B05B3C" w:rsidP="00B05B3C">
      <w:pPr>
        <w:ind w:left="3969"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3EE5E0F9" w14:textId="77777777" w:rsidR="00B05B3C" w:rsidRDefault="00B05B3C" w:rsidP="00B05B3C">
      <w:pPr>
        <w:ind w:left="4111"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3BA42221" w14:textId="13F48401" w:rsidR="00B05B3C" w:rsidRDefault="00B05B3C" w:rsidP="00135E11">
      <w:pPr>
        <w:pStyle w:val="Akapitzlist"/>
        <w:spacing w:before="120" w:line="276" w:lineRule="auto"/>
        <w:ind w:left="0"/>
        <w:outlineLvl w:val="0"/>
        <w:rPr>
          <w:rFonts w:asciiTheme="minorHAnsi" w:hAnsiTheme="minorHAnsi" w:cstheme="minorHAnsi"/>
          <w:sz w:val="20"/>
        </w:rPr>
      </w:pPr>
    </w:p>
    <w:p w14:paraId="2678E225" w14:textId="06887FBC" w:rsidR="00020F62" w:rsidRPr="00B05B3C" w:rsidRDefault="00B05B3C" w:rsidP="00B05B3C">
      <w:pPr>
        <w:tabs>
          <w:tab w:val="left" w:pos="6060"/>
        </w:tabs>
      </w:pPr>
      <w:r>
        <w:tab/>
      </w:r>
    </w:p>
    <w:sectPr w:rsidR="00020F62" w:rsidRPr="00B05B3C" w:rsidSect="0044467A">
      <w:headerReference w:type="default" r:id="rId13"/>
      <w:footerReference w:type="default" r:id="rId14"/>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42339" w14:textId="77777777" w:rsidR="00BA4A27" w:rsidRDefault="00BA4A27" w:rsidP="004A302B">
      <w:pPr>
        <w:spacing w:line="240" w:lineRule="auto"/>
      </w:pPr>
      <w:r>
        <w:separator/>
      </w:r>
    </w:p>
  </w:endnote>
  <w:endnote w:type="continuationSeparator" w:id="0">
    <w:p w14:paraId="3F796FE9" w14:textId="77777777" w:rsidR="00BA4A27" w:rsidRDefault="00BA4A2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A6C4" w14:textId="77777777" w:rsidR="00BA4A27" w:rsidRDefault="00BA4A27" w:rsidP="004A302B">
      <w:pPr>
        <w:spacing w:line="240" w:lineRule="auto"/>
      </w:pPr>
      <w:r>
        <w:separator/>
      </w:r>
    </w:p>
  </w:footnote>
  <w:footnote w:type="continuationSeparator" w:id="0">
    <w:p w14:paraId="7219F699" w14:textId="77777777" w:rsidR="00BA4A27" w:rsidRDefault="00BA4A2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8"/>
  </w:num>
  <w:num w:numId="5">
    <w:abstractNumId w:val="3"/>
  </w:num>
  <w:num w:numId="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07EBB"/>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3E67"/>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17ACA"/>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0E6"/>
    <w:rsid w:val="00151B6F"/>
    <w:rsid w:val="00154220"/>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FCD"/>
    <w:rsid w:val="00171C78"/>
    <w:rsid w:val="001728F5"/>
    <w:rsid w:val="00172A70"/>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3EA"/>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18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0F9"/>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7FB9"/>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2DB3"/>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5A35"/>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3C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C0F"/>
    <w:rsid w:val="003E107C"/>
    <w:rsid w:val="003E3C9A"/>
    <w:rsid w:val="003E6756"/>
    <w:rsid w:val="003E760F"/>
    <w:rsid w:val="003E7667"/>
    <w:rsid w:val="003F074E"/>
    <w:rsid w:val="003F198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3C8"/>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03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2552"/>
    <w:rsid w:val="00524108"/>
    <w:rsid w:val="00527036"/>
    <w:rsid w:val="00527343"/>
    <w:rsid w:val="00527EE9"/>
    <w:rsid w:val="005301AB"/>
    <w:rsid w:val="00532659"/>
    <w:rsid w:val="00533129"/>
    <w:rsid w:val="00533E90"/>
    <w:rsid w:val="00534AA5"/>
    <w:rsid w:val="0053751B"/>
    <w:rsid w:val="00537956"/>
    <w:rsid w:val="005404D5"/>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879D8"/>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990"/>
    <w:rsid w:val="00603E00"/>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3D5C"/>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4CC7"/>
    <w:rsid w:val="006F53B0"/>
    <w:rsid w:val="006F6DF3"/>
    <w:rsid w:val="00700206"/>
    <w:rsid w:val="007005DF"/>
    <w:rsid w:val="00700AFC"/>
    <w:rsid w:val="0070150B"/>
    <w:rsid w:val="00701610"/>
    <w:rsid w:val="00701F3D"/>
    <w:rsid w:val="00701FC4"/>
    <w:rsid w:val="00702D79"/>
    <w:rsid w:val="00703132"/>
    <w:rsid w:val="00704769"/>
    <w:rsid w:val="00704AB7"/>
    <w:rsid w:val="0070657F"/>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4DE"/>
    <w:rsid w:val="007F0664"/>
    <w:rsid w:val="007F174A"/>
    <w:rsid w:val="007F3DB0"/>
    <w:rsid w:val="007F4D3D"/>
    <w:rsid w:val="007F66B9"/>
    <w:rsid w:val="00800E05"/>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6DA8"/>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0AC"/>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2A5"/>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C15"/>
    <w:rsid w:val="00941F93"/>
    <w:rsid w:val="0094230B"/>
    <w:rsid w:val="00943676"/>
    <w:rsid w:val="009444FB"/>
    <w:rsid w:val="00944569"/>
    <w:rsid w:val="00944C1D"/>
    <w:rsid w:val="00946897"/>
    <w:rsid w:val="0094748F"/>
    <w:rsid w:val="0095016D"/>
    <w:rsid w:val="0095096E"/>
    <w:rsid w:val="009510B5"/>
    <w:rsid w:val="009512ED"/>
    <w:rsid w:val="00951880"/>
    <w:rsid w:val="0095231D"/>
    <w:rsid w:val="00953812"/>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8BF"/>
    <w:rsid w:val="009839E5"/>
    <w:rsid w:val="00983C93"/>
    <w:rsid w:val="009845CA"/>
    <w:rsid w:val="009848E6"/>
    <w:rsid w:val="00985E2D"/>
    <w:rsid w:val="009860DB"/>
    <w:rsid w:val="00987631"/>
    <w:rsid w:val="00987AC6"/>
    <w:rsid w:val="009901CA"/>
    <w:rsid w:val="00990C37"/>
    <w:rsid w:val="00990F4B"/>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85"/>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2A1"/>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504"/>
    <w:rsid w:val="00A42D21"/>
    <w:rsid w:val="00A42ED0"/>
    <w:rsid w:val="00A43067"/>
    <w:rsid w:val="00A443CC"/>
    <w:rsid w:val="00A44548"/>
    <w:rsid w:val="00A4545F"/>
    <w:rsid w:val="00A473BE"/>
    <w:rsid w:val="00A474D0"/>
    <w:rsid w:val="00A478B7"/>
    <w:rsid w:val="00A47E23"/>
    <w:rsid w:val="00A51005"/>
    <w:rsid w:val="00A52641"/>
    <w:rsid w:val="00A53686"/>
    <w:rsid w:val="00A53A20"/>
    <w:rsid w:val="00A542ED"/>
    <w:rsid w:val="00A5482F"/>
    <w:rsid w:val="00A55DBE"/>
    <w:rsid w:val="00A5699A"/>
    <w:rsid w:val="00A574EF"/>
    <w:rsid w:val="00A62954"/>
    <w:rsid w:val="00A63152"/>
    <w:rsid w:val="00A6411A"/>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5F0A"/>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4E"/>
    <w:rsid w:val="00B63A5F"/>
    <w:rsid w:val="00B645D9"/>
    <w:rsid w:val="00B655CD"/>
    <w:rsid w:val="00B65C83"/>
    <w:rsid w:val="00B70431"/>
    <w:rsid w:val="00B70639"/>
    <w:rsid w:val="00B715BF"/>
    <w:rsid w:val="00B71AAA"/>
    <w:rsid w:val="00B72385"/>
    <w:rsid w:val="00B728DB"/>
    <w:rsid w:val="00B74282"/>
    <w:rsid w:val="00B746C9"/>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A27"/>
    <w:rsid w:val="00BA5A5C"/>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A8E"/>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F60"/>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BB7"/>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A0C"/>
    <w:rsid w:val="00E33B67"/>
    <w:rsid w:val="00E342DD"/>
    <w:rsid w:val="00E3470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3EB8"/>
    <w:rsid w:val="00EC4992"/>
    <w:rsid w:val="00EC4E3D"/>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0522502"/>
  <w15:docId w15:val="{02226C8E-FA2B-4AC7-86E3-D544BE2F9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73253"/>
    <w:rsid w:val="00092C4D"/>
    <w:rsid w:val="00093F96"/>
    <w:rsid w:val="000A1772"/>
    <w:rsid w:val="000A3410"/>
    <w:rsid w:val="000B4E1F"/>
    <w:rsid w:val="000B5F48"/>
    <w:rsid w:val="000C0F29"/>
    <w:rsid w:val="00112677"/>
    <w:rsid w:val="0017290E"/>
    <w:rsid w:val="00191F70"/>
    <w:rsid w:val="00197785"/>
    <w:rsid w:val="001B576A"/>
    <w:rsid w:val="001F4D89"/>
    <w:rsid w:val="001F6AB2"/>
    <w:rsid w:val="00200B0D"/>
    <w:rsid w:val="002036E3"/>
    <w:rsid w:val="00263FCB"/>
    <w:rsid w:val="0027219B"/>
    <w:rsid w:val="0027490D"/>
    <w:rsid w:val="002A5475"/>
    <w:rsid w:val="002D0025"/>
    <w:rsid w:val="002D5E73"/>
    <w:rsid w:val="002D7537"/>
    <w:rsid w:val="002E672A"/>
    <w:rsid w:val="002F4DB1"/>
    <w:rsid w:val="00305222"/>
    <w:rsid w:val="00334924"/>
    <w:rsid w:val="00337C7B"/>
    <w:rsid w:val="00341F66"/>
    <w:rsid w:val="0038682C"/>
    <w:rsid w:val="003B4965"/>
    <w:rsid w:val="003C4DB9"/>
    <w:rsid w:val="003D3C04"/>
    <w:rsid w:val="003F09C6"/>
    <w:rsid w:val="003F28CC"/>
    <w:rsid w:val="00411C41"/>
    <w:rsid w:val="00432566"/>
    <w:rsid w:val="0046204C"/>
    <w:rsid w:val="004755AE"/>
    <w:rsid w:val="00486F64"/>
    <w:rsid w:val="00496BD7"/>
    <w:rsid w:val="004B30AB"/>
    <w:rsid w:val="00504382"/>
    <w:rsid w:val="00504B11"/>
    <w:rsid w:val="00566E73"/>
    <w:rsid w:val="00572957"/>
    <w:rsid w:val="0058426E"/>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A7D3A"/>
    <w:rsid w:val="007E096F"/>
    <w:rsid w:val="007E391E"/>
    <w:rsid w:val="007F14D4"/>
    <w:rsid w:val="00826297"/>
    <w:rsid w:val="00832C41"/>
    <w:rsid w:val="00843AAE"/>
    <w:rsid w:val="0085262B"/>
    <w:rsid w:val="00876E33"/>
    <w:rsid w:val="008803EB"/>
    <w:rsid w:val="008B3181"/>
    <w:rsid w:val="008E019D"/>
    <w:rsid w:val="008E031B"/>
    <w:rsid w:val="008F132D"/>
    <w:rsid w:val="00900619"/>
    <w:rsid w:val="0091435D"/>
    <w:rsid w:val="00920F8B"/>
    <w:rsid w:val="00923549"/>
    <w:rsid w:val="009324D2"/>
    <w:rsid w:val="009756B6"/>
    <w:rsid w:val="0098407A"/>
    <w:rsid w:val="009A685A"/>
    <w:rsid w:val="009B2C80"/>
    <w:rsid w:val="009C602F"/>
    <w:rsid w:val="009C7AFA"/>
    <w:rsid w:val="00A27FD0"/>
    <w:rsid w:val="00A347BC"/>
    <w:rsid w:val="00A35DF1"/>
    <w:rsid w:val="00A72EB3"/>
    <w:rsid w:val="00AB1726"/>
    <w:rsid w:val="00AD5090"/>
    <w:rsid w:val="00B14DB9"/>
    <w:rsid w:val="00B4616D"/>
    <w:rsid w:val="00B53165"/>
    <w:rsid w:val="00B60536"/>
    <w:rsid w:val="00B864C2"/>
    <w:rsid w:val="00B90592"/>
    <w:rsid w:val="00BA657E"/>
    <w:rsid w:val="00BB6011"/>
    <w:rsid w:val="00BC0F7D"/>
    <w:rsid w:val="00BC6FE2"/>
    <w:rsid w:val="00C102F1"/>
    <w:rsid w:val="00C65DF3"/>
    <w:rsid w:val="00C80E37"/>
    <w:rsid w:val="00C849CA"/>
    <w:rsid w:val="00CD6EC5"/>
    <w:rsid w:val="00CF2DA6"/>
    <w:rsid w:val="00CF3419"/>
    <w:rsid w:val="00D23BBE"/>
    <w:rsid w:val="00D34CE5"/>
    <w:rsid w:val="00D405FD"/>
    <w:rsid w:val="00D50248"/>
    <w:rsid w:val="00D84B3B"/>
    <w:rsid w:val="00DA0DD7"/>
    <w:rsid w:val="00DB34D2"/>
    <w:rsid w:val="00DB544B"/>
    <w:rsid w:val="00DB73BB"/>
    <w:rsid w:val="00DC7A68"/>
    <w:rsid w:val="00DD6B38"/>
    <w:rsid w:val="00DF269A"/>
    <w:rsid w:val="00DF40DA"/>
    <w:rsid w:val="00E35FDA"/>
    <w:rsid w:val="00EB55FC"/>
    <w:rsid w:val="00ED5DD4"/>
    <w:rsid w:val="00EE39C7"/>
    <w:rsid w:val="00EE5227"/>
    <w:rsid w:val="00EF5F32"/>
    <w:rsid w:val="00F65927"/>
    <w:rsid w:val="00F8384E"/>
    <w:rsid w:val="00FC1A48"/>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do SWZ - Dysponowanie osobami - Laszki, Radymno, Chłopice.docx</dmsv2BaseFileName>
    <dmsv2BaseDisplayName xmlns="http://schemas.microsoft.com/sharepoint/v3">zał. nr 6 do SWZ - Dysponowanie osobami - Laszki, Radymno, Chłopice</dmsv2BaseDisplayName>
    <dmsv2SWPP2ObjectNumber xmlns="http://schemas.microsoft.com/sharepoint/v3">POST/DYS/OZ/LZA/02213/2024                        </dmsv2SWPP2ObjectNumber>
    <dmsv2SWPP2SumMD5 xmlns="http://schemas.microsoft.com/sharepoint/v3">545843c37e36bc5a162377acb8d70f51</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20164167</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7Q6WV3WKR5HX-1748437554-2505</_dlc_DocId>
    <_dlc_DocIdUrl xmlns="a19cb1c7-c5c7-46d4-85ae-d83685407bba">
      <Url>https://swpp2.dms.gkpge.pl/sites/30/_layouts/15/DocIdRedir.aspx?ID=7Q6WV3WKR5HX-1748437554-2505</Url>
      <Description>7Q6WV3WKR5HX-1748437554-2505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A264-1250-4E50-8BA8-23ADB8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6361A-73E4-4A48-B01E-F04B0C43D83B}">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F38B21E-5C8E-4A2E-91EB-DBA6432F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289</Words>
  <Characters>1740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15</cp:revision>
  <cp:lastPrinted>2021-02-26T13:14:00Z</cp:lastPrinted>
  <dcterms:created xsi:type="dcterms:W3CDTF">2023-03-23T05:39:00Z</dcterms:created>
  <dcterms:modified xsi:type="dcterms:W3CDTF">2024-07-26T08:37:00Z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de78b859-b073-48f7-9007-6f5a9111a1e6</vt:lpwstr>
  </property>
</Properties>
</file>